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621A8F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</w:r>
      <w:r w:rsidRPr="00621A8F">
        <w:rPr>
          <w:rFonts w:ascii="Arial" w:hAnsi="Arial" w:cs="Arial"/>
        </w:rPr>
        <w:t>PRESTACI</w:t>
      </w:r>
      <w:r w:rsidR="004802B0" w:rsidRPr="00621A8F">
        <w:rPr>
          <w:rFonts w:ascii="Arial" w:hAnsi="Arial" w:cs="Arial"/>
        </w:rPr>
        <w:t>Ó</w:t>
      </w:r>
      <w:r w:rsidRPr="00621A8F">
        <w:rPr>
          <w:rFonts w:ascii="Arial" w:hAnsi="Arial" w:cs="Arial"/>
        </w:rPr>
        <w:t>N</w:t>
      </w:r>
      <w:r w:rsidR="004802B0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DE SERVICIOS</w:t>
      </w:r>
      <w:r w:rsidR="00D743F1" w:rsidRPr="00621A8F">
        <w:rPr>
          <w:rFonts w:ascii="Arial" w:hAnsi="Arial" w:cs="Arial"/>
        </w:rPr>
        <w:t xml:space="preserve"> </w:t>
      </w:r>
      <w:r w:rsidR="00185C8A" w:rsidRPr="00621A8F">
        <w:rPr>
          <w:rFonts w:ascii="Arial" w:hAnsi="Arial" w:cs="Arial"/>
        </w:rPr>
        <w:t xml:space="preserve"> </w:t>
      </w:r>
    </w:p>
    <w:p w14:paraId="470EC627" w14:textId="731AB34B" w:rsidR="00536329" w:rsidRPr="00621A8F" w:rsidRDefault="00185C8A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CONTRATISTA</w:t>
      </w:r>
      <w:r w:rsidR="00536329" w:rsidRPr="00621A8F">
        <w:rPr>
          <w:rFonts w:ascii="Arial" w:hAnsi="Arial" w:cs="Arial"/>
        </w:rPr>
        <w:t>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536329" w:rsidRPr="00621A8F">
        <w:rPr>
          <w:rFonts w:ascii="Arial" w:hAnsi="Arial" w:cs="Arial"/>
        </w:rPr>
        <w:t xml:space="preserve"> </w:t>
      </w:r>
      <w:r w:rsidR="00536329" w:rsidRPr="00621A8F">
        <w:rPr>
          <w:rFonts w:ascii="Arial" w:hAnsi="Arial" w:cs="Arial"/>
        </w:rPr>
        <w:tab/>
      </w:r>
      <w:r w:rsidR="00F84D71" w:rsidRPr="00F84D71">
        <w:rPr>
          <w:rFonts w:ascii="Arial" w:hAnsi="Arial" w:cs="Arial"/>
          <w:color w:val="000000"/>
          <w:sz w:val="22"/>
          <w:szCs w:val="22"/>
        </w:rPr>
        <w:t>ROBERTO CARLO PEÑA GRUESO</w:t>
      </w:r>
    </w:p>
    <w:p w14:paraId="1CD48EA0" w14:textId="163CF557" w:rsidR="00536329" w:rsidRPr="00621A8F" w:rsidRDefault="00536329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IDENTIFICACIÓN: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E80DF9" w:rsidRPr="00621A8F">
        <w:rPr>
          <w:rFonts w:ascii="Arial" w:hAnsi="Arial" w:cs="Arial"/>
        </w:rPr>
        <w:tab/>
      </w:r>
      <w:r w:rsidR="00F84D71" w:rsidRPr="00F84D71">
        <w:rPr>
          <w:rFonts w:ascii="Arial" w:hAnsi="Arial" w:cs="Arial"/>
        </w:rPr>
        <w:t xml:space="preserve">14.675.457 </w:t>
      </w:r>
      <w:r w:rsidR="002B1567">
        <w:rPr>
          <w:rFonts w:ascii="Arial" w:hAnsi="Arial" w:cs="Arial"/>
        </w:rPr>
        <w:t xml:space="preserve">DE </w:t>
      </w:r>
      <w:r w:rsidR="008C6FF9">
        <w:rPr>
          <w:rFonts w:ascii="Arial" w:hAnsi="Arial" w:cs="Arial"/>
        </w:rPr>
        <w:t>CALI</w:t>
      </w:r>
    </w:p>
    <w:p w14:paraId="21705C67" w14:textId="25D0A973" w:rsidR="00536329" w:rsidRPr="00621A8F" w:rsidRDefault="00536329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 xml:space="preserve">CODIGO </w:t>
      </w:r>
      <w:r w:rsidR="00AC37A4" w:rsidRPr="00621A8F">
        <w:rPr>
          <w:rFonts w:ascii="Arial" w:hAnsi="Arial" w:cs="Arial"/>
        </w:rPr>
        <w:t>DISPONIBILIDAD:</w:t>
      </w:r>
      <w:r w:rsidR="00411132" w:rsidRPr="00621A8F">
        <w:rPr>
          <w:rFonts w:ascii="Arial" w:hAnsi="Arial" w:cs="Arial"/>
        </w:rPr>
        <w:t xml:space="preserve"> </w:t>
      </w:r>
      <w:r w:rsidR="00185C8A" w:rsidRPr="00621A8F">
        <w:rPr>
          <w:rFonts w:ascii="Arial" w:hAnsi="Arial" w:cs="Arial"/>
        </w:rPr>
        <w:tab/>
        <w:t>No. CDP</w:t>
      </w:r>
      <w:r w:rsidR="00185C8A" w:rsidRPr="00621A8F">
        <w:rPr>
          <w:rFonts w:ascii="Arial" w:hAnsi="Arial" w:cs="Arial"/>
          <w:color w:val="000000"/>
        </w:rPr>
        <w:t xml:space="preserve">. </w:t>
      </w:r>
      <w:r w:rsidR="00074961" w:rsidRPr="00621A8F">
        <w:rPr>
          <w:rFonts w:ascii="Arial" w:hAnsi="Arial" w:cs="Arial"/>
          <w:color w:val="000000"/>
        </w:rPr>
        <w:t xml:space="preserve"> </w:t>
      </w:r>
      <w:r w:rsidR="00F84D71" w:rsidRPr="00F84D71">
        <w:rPr>
          <w:rFonts w:ascii="Arial" w:hAnsi="Arial" w:cs="Arial"/>
          <w:color w:val="000000"/>
        </w:rPr>
        <w:t>3500233925</w:t>
      </w:r>
    </w:p>
    <w:p w14:paraId="6E95B1CF" w14:textId="7A7346D5" w:rsidR="00536329" w:rsidRPr="00621A8F" w:rsidRDefault="00185C8A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RESERVA: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  <w:t>No. RPC</w:t>
      </w:r>
      <w:r w:rsidR="00074961" w:rsidRPr="00621A8F">
        <w:rPr>
          <w:rFonts w:ascii="Arial" w:hAnsi="Arial" w:cs="Arial"/>
        </w:rPr>
        <w:t>.</w:t>
      </w:r>
      <w:r w:rsidRPr="00621A8F">
        <w:rPr>
          <w:rFonts w:ascii="Arial" w:hAnsi="Arial" w:cs="Arial"/>
        </w:rPr>
        <w:t xml:space="preserve"> </w:t>
      </w:r>
      <w:r w:rsidR="00F84D71">
        <w:rPr>
          <w:rFonts w:ascii="Arial" w:hAnsi="Arial" w:cs="Arial"/>
        </w:rPr>
        <w:t xml:space="preserve"> </w:t>
      </w:r>
      <w:r w:rsidR="00F84D71" w:rsidRPr="00F84D71">
        <w:rPr>
          <w:rFonts w:ascii="Arial" w:hAnsi="Arial" w:cs="Arial"/>
        </w:rPr>
        <w:t>4500361675</w:t>
      </w:r>
    </w:p>
    <w:p w14:paraId="378DAD9E" w14:textId="77777777" w:rsidR="00310AD2" w:rsidRPr="00310AD2" w:rsidRDefault="00536329" w:rsidP="00310AD2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VALOR</w:t>
      </w:r>
      <w:r w:rsidR="00621A8F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DEL</w:t>
      </w:r>
      <w:r w:rsidR="00621A8F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CON</w:t>
      </w:r>
      <w:r w:rsidR="00185C8A" w:rsidRPr="00621A8F">
        <w:rPr>
          <w:rFonts w:ascii="Arial" w:hAnsi="Arial" w:cs="Arial"/>
        </w:rPr>
        <w:t>TRATO</w:t>
      </w:r>
      <w:r w:rsidR="009367CA" w:rsidRPr="00621A8F">
        <w:rPr>
          <w:rFonts w:ascii="Arial" w:hAnsi="Arial" w:cs="Arial"/>
        </w:rPr>
        <w:t>:</w:t>
      </w:r>
      <w:r w:rsidR="0013777F" w:rsidRPr="00621A8F">
        <w:rPr>
          <w:rFonts w:ascii="Arial" w:hAnsi="Arial" w:cs="Arial"/>
        </w:rPr>
        <w:tab/>
      </w:r>
      <w:r w:rsidR="0013777F" w:rsidRPr="00621A8F">
        <w:rPr>
          <w:rFonts w:ascii="Arial" w:hAnsi="Arial" w:cs="Arial"/>
        </w:rPr>
        <w:tab/>
      </w:r>
      <w:r w:rsidR="006A2B9C" w:rsidRPr="00621A8F">
        <w:rPr>
          <w:rFonts w:ascii="Arial" w:hAnsi="Arial" w:cs="Arial"/>
        </w:rPr>
        <w:t xml:space="preserve">$ </w:t>
      </w:r>
      <w:r w:rsidR="00621A8F">
        <w:rPr>
          <w:rFonts w:ascii="Arial" w:hAnsi="Arial" w:cs="Arial"/>
        </w:rPr>
        <w:t>6.552.000</w:t>
      </w:r>
      <w:r w:rsidR="00310AD2">
        <w:rPr>
          <w:rFonts w:ascii="Arial" w:hAnsi="Arial" w:cs="Arial"/>
        </w:rPr>
        <w:t xml:space="preserve"> </w:t>
      </w:r>
      <w:r w:rsidR="00310AD2" w:rsidRPr="00310AD2">
        <w:rPr>
          <w:rFonts w:ascii="Arial" w:hAnsi="Arial" w:cs="Arial"/>
        </w:rPr>
        <w:t>SEIS MILLONES QUINIENTOS</w:t>
      </w:r>
    </w:p>
    <w:p w14:paraId="725B1CBF" w14:textId="514A5812" w:rsidR="00032343" w:rsidRPr="00621A8F" w:rsidRDefault="00310AD2" w:rsidP="00310AD2">
      <w:pPr>
        <w:pStyle w:val="Textoindependiente"/>
        <w:jc w:val="left"/>
        <w:rPr>
          <w:rFonts w:ascii="Arial" w:hAnsi="Arial" w:cs="Arial"/>
        </w:rPr>
      </w:pPr>
      <w:r w:rsidRPr="00310AD2">
        <w:rPr>
          <w:rFonts w:ascii="Arial" w:hAnsi="Arial" w:cs="Arial"/>
        </w:rPr>
        <w:t>CINCUENTA Y DOS MIL PESOS M/CTE</w:t>
      </w:r>
    </w:p>
    <w:p w14:paraId="65C890B9" w14:textId="73B6E1F9" w:rsidR="000005A3" w:rsidRPr="00621A8F" w:rsidRDefault="00185C8A" w:rsidP="00536329">
      <w:pPr>
        <w:pStyle w:val="Textoindependiente"/>
        <w:jc w:val="left"/>
        <w:rPr>
          <w:rFonts w:ascii="Arial" w:hAnsi="Arial" w:cs="Arial"/>
        </w:rPr>
      </w:pPr>
      <w:r w:rsidRPr="00621A8F">
        <w:rPr>
          <w:rFonts w:ascii="Arial" w:hAnsi="Arial" w:cs="Arial"/>
        </w:rPr>
        <w:t>D</w:t>
      </w:r>
      <w:r w:rsidR="00074961" w:rsidRPr="00621A8F">
        <w:rPr>
          <w:rFonts w:ascii="Arial" w:hAnsi="Arial" w:cs="Arial"/>
        </w:rPr>
        <w:t>URACIÓN:</w:t>
      </w:r>
      <w:r w:rsidR="000005A3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ab/>
      </w:r>
      <w:r w:rsidR="00074961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>H</w:t>
      </w:r>
      <w:r w:rsidR="00D743F1" w:rsidRPr="00621A8F">
        <w:rPr>
          <w:rFonts w:ascii="Arial" w:hAnsi="Arial" w:cs="Arial"/>
        </w:rPr>
        <w:t xml:space="preserve">ASTA </w:t>
      </w:r>
      <w:r w:rsidR="00180E49" w:rsidRPr="00621A8F">
        <w:rPr>
          <w:rFonts w:ascii="Arial" w:hAnsi="Arial" w:cs="Arial"/>
        </w:rPr>
        <w:t xml:space="preserve">EL 30 DE </w:t>
      </w:r>
      <w:r w:rsidR="006A2B9C" w:rsidRPr="00621A8F">
        <w:rPr>
          <w:rFonts w:ascii="Arial" w:hAnsi="Arial" w:cs="Arial"/>
        </w:rPr>
        <w:t>ABRIL</w:t>
      </w:r>
      <w:r w:rsidR="00180E49" w:rsidRPr="00621A8F">
        <w:rPr>
          <w:rFonts w:ascii="Arial" w:hAnsi="Arial" w:cs="Arial"/>
        </w:rPr>
        <w:t xml:space="preserve"> DE 202</w:t>
      </w:r>
      <w:r w:rsidR="0084763A" w:rsidRPr="00621A8F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621A8F">
        <w:rPr>
          <w:rFonts w:ascii="Arial" w:hAnsi="Arial" w:cs="Arial"/>
        </w:rPr>
        <w:t>SUPERVISOR:</w:t>
      </w:r>
      <w:r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</w:r>
      <w:r w:rsidR="0084763A" w:rsidRPr="00621A8F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4B207751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F84D71">
        <w:rPr>
          <w:rFonts w:ascii="Arial" w:hAnsi="Arial" w:cs="Arial"/>
          <w:lang w:val="es-ES_tradnl"/>
        </w:rPr>
        <w:t>1050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6E549BF0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EEF2A11" w14:textId="782DACF5" w:rsidR="00621A8F" w:rsidRDefault="00621A8F">
      <w:pPr>
        <w:pStyle w:val="Textoindependiente"/>
        <w:rPr>
          <w:rFonts w:ascii="Arial" w:hAnsi="Arial" w:cs="Arial"/>
          <w:b/>
        </w:rPr>
      </w:pPr>
    </w:p>
    <w:p w14:paraId="1B8EEDA7" w14:textId="77777777" w:rsidR="002066C6" w:rsidRPr="002066C6" w:rsidRDefault="002066C6" w:rsidP="002066C6">
      <w:pPr>
        <w:suppressAutoHyphens w:val="0"/>
        <w:rPr>
          <w:lang w:val="es-CO" w:eastAsia="es-CO"/>
        </w:rPr>
      </w:pPr>
    </w:p>
    <w:p w14:paraId="72C770F7" w14:textId="19E0C8FC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845A9E4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  Reconocí los escenarios deportivos de futbol, y apoyé la intervención del programa en el mismo.</w:t>
      </w:r>
    </w:p>
    <w:p w14:paraId="53937AE6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0A6DE5FE" w14:textId="1735A13C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51CF294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3292DF2C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478878CB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598EED78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5B38F9BF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Asistí a la inducción técnica del programa, convocada por el coordinador general</w:t>
      </w:r>
    </w:p>
    <w:p w14:paraId="33D1F678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4410EA63" w14:textId="1C8095BF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7FCA909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12EDACA4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2BEEFCE7" w14:textId="3DA4551C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0A68EBB5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Asistí a la capacitación de cuentas de cobro convocadas por el equipo administrativo del programa</w:t>
      </w:r>
    </w:p>
    <w:p w14:paraId="29A37D17" w14:textId="3E10472A" w:rsidR="002C6E8D" w:rsidRDefault="002C6E8D">
      <w:pPr>
        <w:pStyle w:val="Textoindependiente"/>
        <w:rPr>
          <w:rFonts w:ascii="Arial" w:hAnsi="Arial" w:cs="Arial"/>
        </w:rPr>
      </w:pPr>
    </w:p>
    <w:p w14:paraId="55FC5FC0" w14:textId="77777777" w:rsidR="002066C6" w:rsidRDefault="002066C6">
      <w:pPr>
        <w:pStyle w:val="Textoindependiente"/>
        <w:rPr>
          <w:rFonts w:ascii="Arial" w:hAnsi="Arial" w:cs="Arial"/>
        </w:rPr>
      </w:pPr>
    </w:p>
    <w:p w14:paraId="79F592D2" w14:textId="477E7A1B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5A1F3CE4" w14:textId="76E35D0D" w:rsidR="002B1567" w:rsidRDefault="002B1567">
      <w:pPr>
        <w:pStyle w:val="Textoindependiente"/>
        <w:rPr>
          <w:rFonts w:ascii="Arial" w:hAnsi="Arial" w:cs="Arial"/>
          <w:b/>
        </w:rPr>
      </w:pPr>
    </w:p>
    <w:p w14:paraId="4087A580" w14:textId="4447DD95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EE500C2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Organicé jornadas de intervención en el escenario polideportivo de la comuna 17 en la disciplina de futbol, con los niños, niñas y adolescentes del programa</w:t>
      </w:r>
    </w:p>
    <w:p w14:paraId="225AE37A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00AA1661" w14:textId="1A908CC5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8292942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Apoyé el proceso de registro de beneficiarios en la plataforma SIDER</w:t>
      </w:r>
    </w:p>
    <w:p w14:paraId="7E208E48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7EF3961D" w14:textId="13063C58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61D2C846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Participé de la mesa de planificación para la comunidad de la comuna 17 en la disciplina de futbol</w:t>
      </w:r>
    </w:p>
    <w:p w14:paraId="6E5A1B70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30DA7217" w14:textId="21A83468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4757ABEE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Brindé apoyo en la gestión de escenarios deportivos para promover intervención del programa con la Comunidad</w:t>
      </w:r>
    </w:p>
    <w:p w14:paraId="096B9F8F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0099EECD" w14:textId="73585D5D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2C6AE9F8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Promoví espacios con las familias de los beneficiarios para socializar y explicar la ejecución del Programa</w:t>
      </w:r>
    </w:p>
    <w:p w14:paraId="0B75AAC5" w14:textId="77777777" w:rsidR="002066C6" w:rsidRDefault="002066C6">
      <w:pPr>
        <w:pStyle w:val="Textoindependiente"/>
        <w:rPr>
          <w:rFonts w:ascii="Arial" w:hAnsi="Arial" w:cs="Arial"/>
          <w:b/>
        </w:rPr>
      </w:pPr>
    </w:p>
    <w:p w14:paraId="02025DA5" w14:textId="0C4F02D1" w:rsidR="007C5227" w:rsidRPr="00BA1E44" w:rsidRDefault="007C5227" w:rsidP="00BA1E44">
      <w:pPr>
        <w:pStyle w:val="NormalWeb"/>
        <w:spacing w:before="0" w:beforeAutospacing="0" w:after="0" w:afterAutospacing="0"/>
        <w:jc w:val="both"/>
      </w:pPr>
    </w:p>
    <w:p w14:paraId="2FCF3538" w14:textId="7D430BB5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1025173E" w14:textId="763AC0E8" w:rsidR="00223BCD" w:rsidRDefault="00223BCD" w:rsidP="007C5227">
      <w:pPr>
        <w:pStyle w:val="Textoindependiente"/>
        <w:rPr>
          <w:rFonts w:ascii="Arial" w:hAnsi="Arial" w:cs="Arial"/>
          <w:b/>
        </w:rPr>
      </w:pPr>
    </w:p>
    <w:p w14:paraId="7B346244" w14:textId="3ACDBA66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lastRenderedPageBreak/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3AAB687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Brindé apoyo en la ejecución de jornadas de clase con los beneficiarios de la disciplina futbol en la comuna 17</w:t>
      </w:r>
    </w:p>
    <w:p w14:paraId="67291B34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0171A4E0" w14:textId="69F68C8F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FCEC9F0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Apoyé el proceso de registro de beneficiarios de la comuna 17 en la plataforma SIDER</w:t>
      </w:r>
    </w:p>
    <w:p w14:paraId="3B25EE9B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53BAFB76" w14:textId="1BEFD282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474DC14C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Apoyé la mesa técnica de la estrategia a implementar en la comuna 17</w:t>
      </w:r>
    </w:p>
    <w:p w14:paraId="0CFD5BE0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7E8E5416" w14:textId="585F220C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353CCBB3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-Brindé apoyo en la gestión de escenarios deportivos para promover intervención del programa con la Comunidad</w:t>
      </w:r>
    </w:p>
    <w:p w14:paraId="785F67AB" w14:textId="77777777" w:rsidR="00F84D71" w:rsidRPr="00F84D71" w:rsidRDefault="00F84D71" w:rsidP="00F84D71">
      <w:pPr>
        <w:suppressAutoHyphens w:val="0"/>
        <w:rPr>
          <w:lang w:val="es-CO" w:eastAsia="es-CO"/>
        </w:rPr>
      </w:pPr>
    </w:p>
    <w:p w14:paraId="7C9DFA73" w14:textId="2E5120F0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539DFB66" w14:textId="77777777" w:rsidR="00F84D71" w:rsidRPr="00F84D71" w:rsidRDefault="00F84D71" w:rsidP="00F84D71">
      <w:pPr>
        <w:suppressAutoHyphens w:val="0"/>
        <w:jc w:val="both"/>
        <w:rPr>
          <w:lang w:val="es-CO" w:eastAsia="es-CO"/>
        </w:rPr>
      </w:pPr>
      <w:r w:rsidRPr="00F84D71">
        <w:rPr>
          <w:rFonts w:ascii="Arial" w:hAnsi="Arial" w:cs="Arial"/>
          <w:color w:val="000000"/>
          <w:lang w:val="es-CO" w:eastAsia="es-CO"/>
        </w:rPr>
        <w:t>- Asistí a la capacitación de gestión de calidad convocada por el coordinador general</w:t>
      </w:r>
    </w:p>
    <w:p w14:paraId="22EF451E" w14:textId="2BA0B44E" w:rsidR="00223BCD" w:rsidRDefault="00223BCD" w:rsidP="0092241A">
      <w:pPr>
        <w:pStyle w:val="Default"/>
      </w:pPr>
    </w:p>
    <w:p w14:paraId="11DB8EC4" w14:textId="77777777" w:rsidR="00223BCD" w:rsidRDefault="00223BCD" w:rsidP="0092241A">
      <w:pPr>
        <w:pStyle w:val="Default"/>
        <w:rPr>
          <w:sz w:val="23"/>
          <w:szCs w:val="23"/>
        </w:rPr>
      </w:pPr>
    </w:p>
    <w:p w14:paraId="20C258A9" w14:textId="4178BA57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72A8A52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33F8836" w14:textId="49DC04D8" w:rsidR="00223BCD" w:rsidRPr="00310AD2" w:rsidRDefault="00F84D71" w:rsidP="00310AD2">
      <w:pPr>
        <w:suppressAutoHyphens w:val="0"/>
        <w:jc w:val="both"/>
        <w:rPr>
          <w:rFonts w:ascii="Arial" w:hAnsi="Arial" w:cs="Arial"/>
        </w:rPr>
      </w:pPr>
      <w:r>
        <w:rPr>
          <w:noProof/>
          <w:bdr w:val="none" w:sz="0" w:space="0" w:color="auto" w:frame="1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603D6398" wp14:editId="3BFBE3F6">
            <wp:simplePos x="0" y="0"/>
            <wp:positionH relativeFrom="column">
              <wp:posOffset>2186940</wp:posOffset>
            </wp:positionH>
            <wp:positionV relativeFrom="paragraph">
              <wp:posOffset>255270</wp:posOffset>
            </wp:positionV>
            <wp:extent cx="1390650" cy="428625"/>
            <wp:effectExtent l="0" t="0" r="0" b="9525"/>
            <wp:wrapTopAndBottom/>
            <wp:docPr id="3" name="Imagen 3" descr="https://lh7-rt.googleusercontent.com/docsz/AD_4nXdCH70dG5uXCa6y-QjQt-FJjThSf2F2k3rk8UTmLUT9gKVvSwQLUtwCH6tKUvloZ0aUnSyCoOh789TGVq_qPSaW8bU8BHzGYi3fQF0c2uvPBv7Rc2lTIq_PwKPvSSZAmXAFPKa2qiaw6nuO2xKZZgg?key=WSxBGiJYBJAQoFLC1-m4lQ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7-rt.googleusercontent.com/docsz/AD_4nXdCH70dG5uXCa6y-QjQt-FJjThSf2F2k3rk8UTmLUT9gKVvSwQLUtwCH6tKUvloZ0aUnSyCoOh789TGVq_qPSaW8bU8BHzGYi3fQF0c2uvPBv7Rc2lTIq_PwKPvSSZAmXAFPKa2qiaw6nuO2xKZZgg?key=WSxBGiJYBJAQoFLC1-m4lQo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6FF9">
        <w:rPr>
          <w:rFonts w:ascii="Arial" w:hAnsi="Arial" w:cs="Arial"/>
        </w:rPr>
        <w:t xml:space="preserve"> </w:t>
      </w:r>
      <w:r w:rsidR="006A2B9C">
        <w:rPr>
          <w:rFonts w:ascii="Arial" w:hAnsi="Arial" w:cs="Arial"/>
        </w:rPr>
        <w:t>Atentamente,</w:t>
      </w:r>
    </w:p>
    <w:p w14:paraId="5AD013D9" w14:textId="608E3033" w:rsidR="004802B0" w:rsidRPr="00A82B09" w:rsidRDefault="00D743F1" w:rsidP="00E853CB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52B31E59" w14:textId="3B7B4CD1" w:rsidR="003A55A7" w:rsidRPr="00A82B09" w:rsidRDefault="00F84D71" w:rsidP="00310AD2">
      <w:pPr>
        <w:pStyle w:val="Textoindependiente"/>
        <w:jc w:val="center"/>
        <w:rPr>
          <w:rFonts w:ascii="Arial" w:hAnsi="Arial" w:cs="Arial"/>
          <w:color w:val="000000"/>
        </w:rPr>
      </w:pPr>
      <w:bookmarkStart w:id="0" w:name="_GoBack"/>
      <w:r>
        <w:rPr>
          <w:rFonts w:ascii="Arial" w:hAnsi="Arial" w:cs="Arial"/>
          <w:color w:val="000000"/>
          <w:sz w:val="22"/>
          <w:szCs w:val="22"/>
        </w:rPr>
        <w:t>ROBERTO CARLO PEÑA GRUESO</w:t>
      </w:r>
      <w:bookmarkEnd w:id="0"/>
      <w:r w:rsidR="00310AD2">
        <w:rPr>
          <w:rFonts w:ascii="Arial" w:hAnsi="Arial" w:cs="Arial"/>
          <w:color w:val="000000"/>
        </w:rPr>
        <w:br/>
      </w:r>
      <w:r w:rsidR="00D743F1"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14675457</w:t>
      </w:r>
    </w:p>
    <w:p w14:paraId="3CA026CE" w14:textId="7564553F" w:rsidR="00B10B35" w:rsidRPr="00A82B09" w:rsidRDefault="00CA5E7F" w:rsidP="00E853CB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055D1" w14:textId="77777777" w:rsidR="00B51F95" w:rsidRDefault="00B51F95">
      <w:r>
        <w:separator/>
      </w:r>
    </w:p>
  </w:endnote>
  <w:endnote w:type="continuationSeparator" w:id="0">
    <w:p w14:paraId="67639F8D" w14:textId="77777777" w:rsidR="00B51F95" w:rsidRDefault="00B5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B9787" w14:textId="77777777" w:rsidR="00B51F95" w:rsidRDefault="00B51F95">
      <w:r>
        <w:separator/>
      </w:r>
    </w:p>
  </w:footnote>
  <w:footnote w:type="continuationSeparator" w:id="0">
    <w:p w14:paraId="7E34C622" w14:textId="77777777" w:rsidR="00B51F95" w:rsidRDefault="00B51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7BB9AED1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 w:rsidRPr="00621A8F">
      <w:rPr>
        <w:rFonts w:ascii="Arial" w:hAnsi="Arial" w:cs="Arial"/>
        <w:b/>
        <w:bCs/>
        <w:lang w:val="es-MX"/>
      </w:rPr>
      <w:t xml:space="preserve">CONTRATO No. </w:t>
    </w:r>
    <w:r w:rsidR="006A2B9C" w:rsidRPr="00621A8F">
      <w:rPr>
        <w:rFonts w:ascii="Arial" w:hAnsi="Arial" w:cs="Arial"/>
        <w:b/>
        <w:bCs/>
        <w:lang w:val="es-MX"/>
      </w:rPr>
      <w:t>416</w:t>
    </w:r>
    <w:r w:rsidR="0092241A" w:rsidRPr="00621A8F">
      <w:rPr>
        <w:rFonts w:ascii="Arial" w:hAnsi="Arial" w:cs="Arial"/>
        <w:b/>
        <w:bCs/>
        <w:lang w:val="es-MX"/>
      </w:rPr>
      <w:t>2</w:t>
    </w:r>
    <w:r w:rsidR="006A2B9C" w:rsidRPr="00621A8F">
      <w:rPr>
        <w:rFonts w:ascii="Arial" w:hAnsi="Arial" w:cs="Arial"/>
        <w:b/>
        <w:bCs/>
        <w:lang w:val="es-MX"/>
      </w:rPr>
      <w:t>.010.26.1.</w:t>
    </w:r>
    <w:r w:rsidR="00F84D71">
      <w:rPr>
        <w:rFonts w:ascii="Arial" w:hAnsi="Arial" w:cs="Arial"/>
        <w:b/>
        <w:bCs/>
        <w:lang w:val="es-MX"/>
      </w:rPr>
      <w:t>1050</w:t>
    </w:r>
    <w:r w:rsidR="0084763A" w:rsidRPr="00621A8F">
      <w:rPr>
        <w:rFonts w:ascii="Arial" w:hAnsi="Arial" w:cs="Arial"/>
        <w:b/>
        <w:bCs/>
        <w:lang w:val="es-MX"/>
      </w:rPr>
      <w:t>-</w:t>
    </w:r>
    <w:r w:rsidR="006A2B9C" w:rsidRPr="00621A8F">
      <w:rPr>
        <w:rFonts w:ascii="Arial" w:hAnsi="Arial" w:cs="Arial"/>
        <w:b/>
        <w:bCs/>
        <w:lang w:val="es-MX"/>
      </w:rPr>
      <w:t>202</w:t>
    </w:r>
    <w:r w:rsidR="0084763A" w:rsidRPr="00621A8F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4D77"/>
    <w:rsid w:val="00136E12"/>
    <w:rsid w:val="0013777F"/>
    <w:rsid w:val="001405D6"/>
    <w:rsid w:val="001441B1"/>
    <w:rsid w:val="00146020"/>
    <w:rsid w:val="00146876"/>
    <w:rsid w:val="001574EE"/>
    <w:rsid w:val="00157E8F"/>
    <w:rsid w:val="00163E29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05D2D"/>
    <w:rsid w:val="002066C6"/>
    <w:rsid w:val="00211C0D"/>
    <w:rsid w:val="002203D0"/>
    <w:rsid w:val="0022316F"/>
    <w:rsid w:val="00223BCD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1567"/>
    <w:rsid w:val="002B2B16"/>
    <w:rsid w:val="002B5BFE"/>
    <w:rsid w:val="002C1F63"/>
    <w:rsid w:val="002C6688"/>
    <w:rsid w:val="002C6E8D"/>
    <w:rsid w:val="002D1B48"/>
    <w:rsid w:val="002D1EE7"/>
    <w:rsid w:val="002D363A"/>
    <w:rsid w:val="002D3A4F"/>
    <w:rsid w:val="002D48E5"/>
    <w:rsid w:val="002D5DBE"/>
    <w:rsid w:val="002D7125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0AD2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7427"/>
    <w:rsid w:val="006207DF"/>
    <w:rsid w:val="00621A8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6FF9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35F1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1F95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4D71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C817E-723A-4CEF-898D-6ADB62BE0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2025-04-01T16:36:00Z</cp:lastPrinted>
  <dcterms:created xsi:type="dcterms:W3CDTF">2025-04-01T16:40:00Z</dcterms:created>
  <dcterms:modified xsi:type="dcterms:W3CDTF">2025-04-01T16:40:00Z</dcterms:modified>
</cp:coreProperties>
</file>